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8B2" w:rsidRPr="00AF5C61" w:rsidRDefault="00DD53C5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AF5C61">
        <w:rPr>
          <w:rFonts w:ascii="Corbel" w:hAnsi="Corbel"/>
          <w:b/>
          <w:bCs/>
        </w:rPr>
        <w:t xml:space="preserve">   </w:t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 w:cs="Corbel"/>
          <w:bCs/>
          <w:i/>
        </w:rPr>
        <w:t>Załącznik nr 1.5 do Zarządzenia Rektora UR  nr 12/2019</w:t>
      </w:r>
    </w:p>
    <w:p w:rsidR="002558B2" w:rsidRPr="00AF5C61" w:rsidRDefault="00DD53C5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AF5C61">
        <w:rPr>
          <w:rFonts w:ascii="Corbel" w:hAnsi="Corbel" w:cs="Corbel"/>
          <w:b/>
          <w:smallCaps/>
        </w:rPr>
        <w:t>SYLABUS</w:t>
      </w:r>
    </w:p>
    <w:p w:rsidR="002558B2" w:rsidRPr="00AF5C61" w:rsidRDefault="00DD53C5">
      <w:pPr>
        <w:spacing w:after="0" w:line="240" w:lineRule="exact"/>
        <w:jc w:val="center"/>
        <w:rPr>
          <w:rFonts w:ascii="Corbel" w:hAnsi="Corbel"/>
        </w:rPr>
      </w:pPr>
      <w:r w:rsidRPr="00AF5C61">
        <w:rPr>
          <w:rFonts w:ascii="Corbel" w:hAnsi="Corbel" w:cs="Corbel"/>
          <w:b/>
          <w:smallCaps/>
        </w:rPr>
        <w:t xml:space="preserve">dotyczy cyklu kształcenia </w:t>
      </w:r>
      <w:r w:rsidRPr="00AF5C61">
        <w:rPr>
          <w:rFonts w:ascii="Corbel" w:hAnsi="Corbel"/>
          <w:b/>
          <w:i/>
          <w:smallCaps/>
        </w:rPr>
        <w:t>od 2020/</w:t>
      </w:r>
      <w:r w:rsidR="00291062">
        <w:rPr>
          <w:rFonts w:ascii="Corbel" w:hAnsi="Corbel"/>
          <w:b/>
          <w:i/>
          <w:smallCaps/>
        </w:rPr>
        <w:t>20</w:t>
      </w:r>
      <w:r w:rsidRPr="00AF5C61">
        <w:rPr>
          <w:rFonts w:ascii="Corbel" w:hAnsi="Corbel"/>
          <w:b/>
          <w:i/>
          <w:smallCaps/>
        </w:rPr>
        <w:t>21 do 2022/2</w:t>
      </w:r>
      <w:r w:rsidR="00291062">
        <w:rPr>
          <w:rFonts w:ascii="Corbel" w:hAnsi="Corbel"/>
          <w:b/>
          <w:i/>
          <w:smallCaps/>
        </w:rPr>
        <w:t>023</w:t>
      </w:r>
      <w:r w:rsidRPr="00AF5C61">
        <w:rPr>
          <w:rFonts w:ascii="Corbel" w:hAnsi="Corbel"/>
          <w:b/>
          <w:smallCaps/>
        </w:rPr>
        <w:t xml:space="preserve"> </w:t>
      </w:r>
    </w:p>
    <w:p w:rsidR="00291062" w:rsidRDefault="00291062">
      <w:pPr>
        <w:spacing w:after="0" w:line="240" w:lineRule="exact"/>
        <w:jc w:val="center"/>
        <w:rPr>
          <w:rFonts w:ascii="Corbel" w:hAnsi="Corbel"/>
        </w:rPr>
      </w:pPr>
    </w:p>
    <w:p w:rsidR="002558B2" w:rsidRPr="00AF5C61" w:rsidRDefault="00DD53C5">
      <w:pPr>
        <w:spacing w:after="0" w:line="240" w:lineRule="exact"/>
        <w:jc w:val="center"/>
        <w:rPr>
          <w:rFonts w:ascii="Corbel" w:hAnsi="Corbel"/>
        </w:rPr>
      </w:pPr>
      <w:r w:rsidRPr="00AF5C61">
        <w:rPr>
          <w:rFonts w:ascii="Corbel" w:hAnsi="Corbel"/>
        </w:rPr>
        <w:t>Rok akademicki 2021/</w:t>
      </w:r>
      <w:r w:rsidR="00291062">
        <w:rPr>
          <w:rFonts w:ascii="Corbel" w:hAnsi="Corbel"/>
        </w:rPr>
        <w:t>20</w:t>
      </w:r>
      <w:r w:rsidRPr="00AF5C61">
        <w:rPr>
          <w:rFonts w:ascii="Corbel" w:hAnsi="Corbel"/>
        </w:rPr>
        <w:t>22</w:t>
      </w:r>
      <w:r w:rsidRPr="00AF5C61">
        <w:rPr>
          <w:rFonts w:ascii="Corbel" w:hAnsi="Corbel"/>
        </w:rPr>
        <w:tab/>
        <w:t xml:space="preserve">  </w:t>
      </w:r>
    </w:p>
    <w:p w:rsidR="002558B2" w:rsidRPr="00AF5C61" w:rsidRDefault="002558B2">
      <w:pPr>
        <w:spacing w:after="0" w:line="240" w:lineRule="exact"/>
        <w:jc w:val="center"/>
        <w:rPr>
          <w:rFonts w:ascii="Corbel" w:hAnsi="Corbel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z w:val="22"/>
        </w:rPr>
      </w:pPr>
      <w:r w:rsidRPr="00AF5C61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2693"/>
        <w:gridCol w:w="7107"/>
      </w:tblGrid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color w:val="auto"/>
                <w:sz w:val="22"/>
              </w:rPr>
              <w:t>Historia europejskiej myśli polityczno-prawnej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PRA38</w:t>
            </w:r>
          </w:p>
        </w:tc>
      </w:tr>
      <w:tr w:rsidR="0078770F" w:rsidRPr="00AF5C61" w:rsidTr="00A7191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770F" w:rsidRPr="00AF5C61" w:rsidRDefault="0078770F" w:rsidP="0078770F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770F" w:rsidRPr="00AF5C61" w:rsidRDefault="0078770F" w:rsidP="0078770F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Kolegium Nauk Społecznych</w:t>
            </w:r>
          </w:p>
        </w:tc>
      </w:tr>
      <w:tr w:rsidR="0078770F" w:rsidRPr="00AF5C61" w:rsidTr="0078770F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770F" w:rsidRPr="00AF5C61" w:rsidRDefault="0078770F" w:rsidP="0078770F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770F" w:rsidRPr="00AF5C61" w:rsidRDefault="0078770F" w:rsidP="0078770F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Kolegium Nauk Społecznych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Administracja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Praktyczny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Niestacjonarne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 xml:space="preserve">Rok </w:t>
            </w:r>
            <w:r w:rsidRPr="00AF5C61">
              <w:rPr>
                <w:rFonts w:ascii="Corbel" w:hAnsi="Corbel" w:cs="Corbel"/>
                <w:b w:val="0"/>
                <w:sz w:val="22"/>
              </w:rPr>
              <w:t>II</w:t>
            </w: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, semestr III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spacing w:before="100" w:after="10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dr hab. Artur Łuszczyński, prof. UR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 xml:space="preserve">dr Robert Zapart , dr Marcin Niemczyk, dr Marcin </w:t>
            </w:r>
            <w:proofErr w:type="spellStart"/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Merkwa</w:t>
            </w:r>
            <w:proofErr w:type="spellEnd"/>
          </w:p>
        </w:tc>
      </w:tr>
    </w:tbl>
    <w:p w:rsidR="002558B2" w:rsidRPr="00AF5C61" w:rsidRDefault="00DD53C5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AF5C61">
        <w:rPr>
          <w:rFonts w:ascii="Corbel" w:hAnsi="Corbel" w:cs="Corbel"/>
          <w:szCs w:val="22"/>
        </w:rPr>
        <w:t xml:space="preserve">* </w:t>
      </w:r>
      <w:r w:rsidRPr="00AF5C61">
        <w:rPr>
          <w:rFonts w:ascii="Corbel" w:hAnsi="Corbel" w:cs="Corbel"/>
          <w:i/>
          <w:szCs w:val="22"/>
        </w:rPr>
        <w:t>-</w:t>
      </w:r>
      <w:r w:rsidRPr="00AF5C61">
        <w:rPr>
          <w:rFonts w:ascii="Corbel" w:hAnsi="Corbel" w:cs="Corbel"/>
          <w:b w:val="0"/>
          <w:i/>
          <w:szCs w:val="22"/>
        </w:rPr>
        <w:t>opcjonalni</w:t>
      </w:r>
      <w:r w:rsidRPr="00AF5C61">
        <w:rPr>
          <w:rFonts w:ascii="Corbel" w:hAnsi="Corbel" w:cs="Corbel"/>
          <w:b w:val="0"/>
          <w:szCs w:val="22"/>
        </w:rPr>
        <w:t>e,</w:t>
      </w:r>
      <w:r w:rsidRPr="00AF5C61">
        <w:rPr>
          <w:rFonts w:ascii="Corbel" w:hAnsi="Corbel" w:cs="Corbel"/>
          <w:i/>
          <w:szCs w:val="22"/>
        </w:rPr>
        <w:t xml:space="preserve"> </w:t>
      </w:r>
      <w:r w:rsidRPr="00AF5C61">
        <w:rPr>
          <w:rFonts w:ascii="Corbel" w:hAnsi="Corbel" w:cs="Corbel"/>
          <w:b w:val="0"/>
          <w:i/>
          <w:szCs w:val="22"/>
        </w:rPr>
        <w:t>zgodnie z ustaleniami w Jednostce</w:t>
      </w:r>
    </w:p>
    <w:p w:rsidR="002558B2" w:rsidRPr="00AF5C61" w:rsidRDefault="002558B2">
      <w:pPr>
        <w:pStyle w:val="Podpunkty"/>
        <w:ind w:left="0"/>
        <w:rPr>
          <w:rFonts w:ascii="Corbel" w:hAnsi="Corbel" w:cs="Corbel"/>
          <w:szCs w:val="22"/>
        </w:rPr>
      </w:pPr>
    </w:p>
    <w:p w:rsidR="002558B2" w:rsidRPr="00AF5C61" w:rsidRDefault="00DD53C5">
      <w:pPr>
        <w:pStyle w:val="Podpunkty"/>
        <w:ind w:left="284"/>
        <w:rPr>
          <w:rFonts w:ascii="Corbel" w:hAnsi="Corbel" w:cs="Corbel"/>
          <w:szCs w:val="22"/>
        </w:rPr>
      </w:pPr>
      <w:r w:rsidRPr="00AF5C61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2558B2" w:rsidRPr="00AF5C61" w:rsidRDefault="002558B2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29"/>
      </w:tblGrid>
      <w:tr w:rsidR="002558B2" w:rsidRPr="00AF5C61" w:rsidTr="0078770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Semestr</w:t>
            </w:r>
          </w:p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2558B2" w:rsidRPr="00AF5C61" w:rsidTr="0078770F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18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3</w:t>
            </w:r>
          </w:p>
        </w:tc>
      </w:tr>
    </w:tbl>
    <w:p w:rsidR="002558B2" w:rsidRPr="00AF5C61" w:rsidRDefault="002558B2">
      <w:pPr>
        <w:pStyle w:val="Podpunkty"/>
        <w:rPr>
          <w:rFonts w:ascii="Corbel" w:hAnsi="Corbel" w:cs="Corbel"/>
          <w:b w:val="0"/>
          <w:szCs w:val="22"/>
        </w:rPr>
      </w:pPr>
    </w:p>
    <w:p w:rsidR="002558B2" w:rsidRPr="00AF5C61" w:rsidRDefault="00DD53C5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1.2.</w:t>
      </w:r>
      <w:r w:rsidRPr="00AF5C61"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:rsidR="002558B2" w:rsidRPr="00AF5C61" w:rsidRDefault="00DD53C5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AF5C6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AF5C61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2558B2" w:rsidRPr="00AF5C61" w:rsidRDefault="00DD53C5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AF5C6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AF5C61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2558B2" w:rsidRPr="00AF5C61" w:rsidRDefault="00DD53C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 xml:space="preserve">1.3 </w:t>
      </w:r>
      <w:r w:rsidRPr="00AF5C61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AF5C61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  <w:r w:rsidRPr="00AF5C61">
        <w:rPr>
          <w:rFonts w:ascii="Corbel" w:hAnsi="Corbel" w:cs="Corbel"/>
          <w:b w:val="0"/>
          <w:sz w:val="22"/>
        </w:rPr>
        <w:t>Zaliczenie z oceną (test z pytaniami otwartymi)</w:t>
      </w:r>
    </w:p>
    <w:p w:rsidR="00291062" w:rsidRDefault="00291062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z w:val="22"/>
        </w:rPr>
      </w:pPr>
      <w:r w:rsidRPr="00AF5C61">
        <w:rPr>
          <w:rFonts w:ascii="Corbel" w:hAnsi="Corbel" w:cs="Corbel"/>
          <w:sz w:val="22"/>
        </w:rPr>
        <w:t xml:space="preserve">2.Wymagania wstępne </w:t>
      </w:r>
    </w:p>
    <w:p w:rsidR="0078770F" w:rsidRPr="00AF5C61" w:rsidRDefault="0078770F">
      <w:pPr>
        <w:pStyle w:val="Punktygwne"/>
        <w:spacing w:before="0" w:after="0"/>
        <w:rPr>
          <w:rFonts w:ascii="Corbel" w:eastAsia="Cambria" w:hAnsi="Corbel" w:cs="Corbel"/>
          <w:b w:val="0"/>
          <w:smallCaps w:val="0"/>
          <w:color w:val="00000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eastAsia="Cambria" w:hAnsi="Corbel" w:cs="Corbel"/>
                <w:b w:val="0"/>
                <w:smallCaps w:val="0"/>
                <w:color w:val="000000"/>
                <w:sz w:val="22"/>
              </w:rPr>
              <w:t>Student powinien posiadać podstawową wiedzę z zakresu nauki o państwie i prawie oraz historii. Powinien także posiadać umiejętność przyswajania i analizowania materiału historycznego oraz filozoficznego, a także analizy i wnioskowań humanistycznych.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z w:val="22"/>
        </w:rPr>
      </w:pPr>
      <w:r w:rsidRPr="00AF5C61">
        <w:rPr>
          <w:rFonts w:ascii="Corbel" w:hAnsi="Corbel" w:cs="Corbel"/>
          <w:sz w:val="22"/>
        </w:rPr>
        <w:lastRenderedPageBreak/>
        <w:t>3. cele, efekty uczenia się , treści Programowe i stosowane metody Dydaktyczne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2558B2" w:rsidRPr="00AF5C61" w:rsidRDefault="00DD53C5">
      <w:pPr>
        <w:pStyle w:val="Podpunkty"/>
        <w:rPr>
          <w:rFonts w:ascii="Corbel" w:hAnsi="Corbel" w:cs="Corbel"/>
          <w:b w:val="0"/>
          <w:i/>
          <w:szCs w:val="22"/>
        </w:rPr>
      </w:pPr>
      <w:r w:rsidRPr="00AF5C61">
        <w:rPr>
          <w:rFonts w:ascii="Corbel" w:hAnsi="Corbel" w:cs="Corbel"/>
          <w:szCs w:val="22"/>
        </w:rPr>
        <w:t>3.1 Cele przedmiotu</w:t>
      </w:r>
    </w:p>
    <w:p w:rsidR="002558B2" w:rsidRPr="00AF5C61" w:rsidRDefault="002558B2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844"/>
        <w:gridCol w:w="8695"/>
      </w:tblGrid>
      <w:tr w:rsidR="002558B2" w:rsidRPr="00AF5C6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Uzyskanie wiedzy obejmującej europejskie doktryny polityczno-prawne.</w:t>
            </w:r>
          </w:p>
        </w:tc>
      </w:tr>
      <w:tr w:rsidR="002558B2" w:rsidRPr="00AF5C6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i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Zrozumienie i krytyczna ocena doktrynalnych pojęć i źródeł instytucji politycznych i prawnych.</w:t>
            </w:r>
          </w:p>
        </w:tc>
      </w:tr>
      <w:tr w:rsidR="002558B2" w:rsidRPr="00AF5C6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C3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Nabycie zdolności dokonania wykładni rozwiązań obowiązującego systemu politycznego i prawnego w kontekście ich doktrynalnego uzasadnienia.</w:t>
            </w:r>
          </w:p>
        </w:tc>
      </w:tr>
      <w:tr w:rsidR="002558B2" w:rsidRPr="00AF5C61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AF5C61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Poznanie koncepcyjnej genezy pojęć takich jak: prawa podmiotowe, godność, wolność, równość, własność, dobro wspólne, władza publiczna, demokracja, sprawiedliwość - poprzez ustalenie treści tych pojęć w dyskursie politycznym występującym w  różnych ujęciach (klasycznych, liberalnych, republikańskich, konserwatywnych socjalistycznych i socjaldemokratycznych oraz wywodzących się z katolickiej nauki społecznej).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2558B2" w:rsidRPr="00AF5C61" w:rsidRDefault="00DD53C5">
      <w:pPr>
        <w:spacing w:after="0" w:line="100" w:lineRule="atLeast"/>
        <w:ind w:left="426"/>
        <w:rPr>
          <w:rFonts w:ascii="Corbel" w:hAnsi="Corbel" w:cs="Corbel"/>
        </w:rPr>
      </w:pPr>
      <w:r w:rsidRPr="00AF5C61">
        <w:rPr>
          <w:rFonts w:ascii="Corbel" w:hAnsi="Corbel" w:cs="Corbel"/>
          <w:b/>
        </w:rPr>
        <w:t>3.2 Efekty uczenia się dla przedmiotu</w:t>
      </w:r>
      <w:r w:rsidRPr="00AF5C61">
        <w:rPr>
          <w:rFonts w:ascii="Corbel" w:hAnsi="Corbel" w:cs="Corbel"/>
        </w:rPr>
        <w:t xml:space="preserve"> </w:t>
      </w:r>
    </w:p>
    <w:p w:rsidR="002558B2" w:rsidRPr="00AF5C61" w:rsidRDefault="002558B2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86"/>
      </w:tblGrid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0AF5C61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Wymienia i charakteryzuje główne kierunki doktrynalne.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K_W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1</w:t>
            </w:r>
          </w:p>
        </w:tc>
      </w:tr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Definiuje i wyjaśnia podstawowe pojęcia jakimi posługują się twórcy doktryn polityczno-prawnych.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K_W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3</w:t>
            </w:r>
          </w:p>
        </w:tc>
      </w:tr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K_W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8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Poddaje krytyce i porównuje poszczególne doktryny.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1</w:t>
            </w:r>
          </w:p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5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Rozpoznaje twórców doktryn polityczno-prawnych na podstawie wybranych fragmentów tekstów źródłowych.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3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Dyskutuje o pojęciach i instytucjach polityczno-prawnych.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K_U15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Zachowuje otwartość na różne poglądy i postawy.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2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Posiada umiejętność rozumienia i analizowania zmian w ustawodawstwie prawnym, w szczególności prawno-administracyjnym kształtującym podstawowe stosunki społeczne.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K_U10</w:t>
            </w:r>
          </w:p>
        </w:tc>
      </w:tr>
    </w:tbl>
    <w:p w:rsidR="00291062" w:rsidRDefault="00291062">
      <w:pPr>
        <w:pStyle w:val="Akapitzlist1"/>
        <w:spacing w:line="100" w:lineRule="atLeast"/>
        <w:ind w:left="426"/>
        <w:jc w:val="both"/>
        <w:rPr>
          <w:rFonts w:ascii="Corbel" w:hAnsi="Corbel" w:cs="Corbel"/>
          <w:b/>
        </w:rPr>
      </w:pPr>
    </w:p>
    <w:p w:rsidR="002558B2" w:rsidRPr="00AF5C61" w:rsidRDefault="00DD53C5">
      <w:pPr>
        <w:pStyle w:val="Akapitzlist1"/>
        <w:spacing w:line="100" w:lineRule="atLeast"/>
        <w:ind w:left="426"/>
        <w:jc w:val="both"/>
        <w:rPr>
          <w:rFonts w:ascii="Corbel" w:hAnsi="Corbel" w:cs="Corbel"/>
        </w:rPr>
      </w:pPr>
      <w:r w:rsidRPr="00AF5C61">
        <w:rPr>
          <w:rFonts w:ascii="Corbel" w:hAnsi="Corbel" w:cs="Corbel"/>
          <w:b/>
        </w:rPr>
        <w:t xml:space="preserve">3.3 Treści programowe </w:t>
      </w:r>
      <w:r w:rsidRPr="00AF5C61">
        <w:rPr>
          <w:rFonts w:ascii="Corbel" w:hAnsi="Corbel" w:cs="Corbel"/>
        </w:rPr>
        <w:t xml:space="preserve">  </w:t>
      </w:r>
    </w:p>
    <w:p w:rsidR="002558B2" w:rsidRPr="00AF5C61" w:rsidRDefault="00DD53C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</w:rPr>
      </w:pPr>
      <w:r w:rsidRPr="00AF5C61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Treści merytoryczne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ind w:left="31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Przedmiot i zakres historii doktryn polityczno-prawnych, metody badawcze, rozwój oraz usytuowanie historii doktryn polityczno-prawnych pośród innych nauk.  Myśl polityczno-prawna starożytnej Grecji: sofiści, Sokrates, Platon, Arystoteles. - 3 godz.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ind w:left="31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Główne idee polityczno-prawne okresu hellenistycznego i starożytnego Rzymu: Cynicy, Epikureizm, Stoicy – 1 godz. 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lastRenderedPageBreak/>
              <w:t xml:space="preserve">Chrześcijańska koncepcja państwa i prawa do czasów średniowiecza: Jezus Chrystus, św. Paweł z </w:t>
            </w:r>
            <w:proofErr w:type="spellStart"/>
            <w:r w:rsidRPr="00AF5C61">
              <w:rPr>
                <w:rFonts w:ascii="Corbel" w:hAnsi="Corbel" w:cs="Corbel"/>
              </w:rPr>
              <w:t>Tarsu</w:t>
            </w:r>
            <w:proofErr w:type="spellEnd"/>
            <w:r w:rsidRPr="00AF5C61">
              <w:rPr>
                <w:rFonts w:ascii="Corbel" w:hAnsi="Corbel" w:cs="Corbel"/>
              </w:rPr>
              <w:t>, św. Augustyn, św. Tomasz z Akwinu - 4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widowControl w:val="0"/>
              <w:autoSpaceDE w:val="0"/>
              <w:spacing w:after="0" w:line="360" w:lineRule="auto"/>
              <w:ind w:left="37" w:hanging="6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Myśl polityczno-prawna epoki renesansu: N.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Machiavelli, M.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Luter, 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Kalwin, 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Bodin, T.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proofErr w:type="spellStart"/>
            <w:r w:rsidRPr="00AF5C61">
              <w:rPr>
                <w:rFonts w:ascii="Corbel" w:hAnsi="Corbel" w:cs="Corbel"/>
              </w:rPr>
              <w:t>More</w:t>
            </w:r>
            <w:proofErr w:type="spellEnd"/>
            <w:r w:rsidRPr="00AF5C61">
              <w:rPr>
                <w:rFonts w:ascii="Corbel" w:hAnsi="Corbel" w:cs="Corbel"/>
              </w:rPr>
              <w:t>, T.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Campanella, Fr.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Bacon, P.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Włodkowic - 3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widowControl w:val="0"/>
              <w:autoSpaceDE w:val="0"/>
              <w:spacing w:after="0" w:line="360" w:lineRule="auto"/>
              <w:ind w:left="37" w:hanging="6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Polityczno-prawne doktryny XVII–XVIII wieku: H.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Grocjusz, T.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Hobbes, 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proofErr w:type="spellStart"/>
            <w:r w:rsidRPr="00AF5C61">
              <w:rPr>
                <w:rFonts w:ascii="Corbel" w:hAnsi="Corbel" w:cs="Corbel"/>
              </w:rPr>
              <w:t>Locke</w:t>
            </w:r>
            <w:proofErr w:type="spellEnd"/>
            <w:r w:rsidRPr="00AF5C61">
              <w:rPr>
                <w:rFonts w:ascii="Corbel" w:hAnsi="Corbel" w:cs="Corbel"/>
              </w:rPr>
              <w:t>, Monteskiusz, J.J.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Rousseau – 3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Doktryny polityczno-prawne wieku XIX: I.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Kant, G.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W.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F.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 xml:space="preserve">Hegel, liberalizm, pozytywizm, myśl społeczna Kościoła </w:t>
            </w:r>
            <w:proofErr w:type="spellStart"/>
            <w:r w:rsidRPr="00AF5C61">
              <w:rPr>
                <w:rFonts w:ascii="Corbel" w:hAnsi="Corbel" w:cs="Corbel"/>
              </w:rPr>
              <w:t>rzymkokatolickiego</w:t>
            </w:r>
            <w:proofErr w:type="spellEnd"/>
            <w:r w:rsidRPr="00AF5C61">
              <w:rPr>
                <w:rFonts w:ascii="Corbel" w:hAnsi="Corbel" w:cs="Corbel"/>
              </w:rPr>
              <w:t xml:space="preserve"> (Leon XIII), solidaryzm, anarchizm, socjalizm utopijny i naukowy - 2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widowControl w:val="0"/>
              <w:autoSpaceDE w:val="0"/>
              <w:spacing w:after="0" w:line="360" w:lineRule="auto"/>
              <w:ind w:left="37" w:hanging="6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Doktryny polityczno-prawne wieku XX: idea państwa dobrobytu, teoria konwergencji, myśl społeczno-polityczna Kościoła rzymskokatolickiego, faszyzm, nazizm, liberalizm - 2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widowControl w:val="0"/>
              <w:autoSpaceDE w:val="0"/>
              <w:spacing w:after="0" w:line="360" w:lineRule="auto"/>
              <w:ind w:left="314" w:hanging="283"/>
              <w:jc w:val="both"/>
              <w:rPr>
                <w:rFonts w:ascii="Corbel" w:hAnsi="Corbel"/>
                <w:b/>
              </w:rPr>
            </w:pPr>
            <w:r w:rsidRPr="00AF5C61">
              <w:rPr>
                <w:rFonts w:ascii="Corbel" w:hAnsi="Corbel" w:cs="Corbel"/>
                <w:b/>
              </w:rPr>
              <w:t>Suma godzin</w:t>
            </w:r>
            <w:r w:rsidR="00DD53C5" w:rsidRPr="00AF5C61">
              <w:rPr>
                <w:rFonts w:ascii="Corbel" w:hAnsi="Corbel" w:cs="Corbel"/>
                <w:b/>
              </w:rPr>
              <w:t>: 18 godz.</w:t>
            </w:r>
          </w:p>
        </w:tc>
      </w:tr>
    </w:tbl>
    <w:p w:rsidR="002558B2" w:rsidRPr="00AF5C61" w:rsidRDefault="002558B2">
      <w:pPr>
        <w:spacing w:after="0" w:line="100" w:lineRule="atLeast"/>
        <w:rPr>
          <w:rFonts w:ascii="Corbel" w:hAnsi="Corbel" w:cs="Corbel"/>
        </w:rPr>
      </w:pPr>
    </w:p>
    <w:p w:rsidR="002558B2" w:rsidRPr="00AF5C61" w:rsidRDefault="00DD53C5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</w:rPr>
      </w:pPr>
      <w:r w:rsidRPr="00AF5C61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Treści merytoryczne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-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2558B2" w:rsidRPr="00AF5C61" w:rsidRDefault="00DD53C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3.4 Metody dydaktyczne</w:t>
      </w:r>
      <w:r w:rsidRPr="00AF5C61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AF5C61">
        <w:rPr>
          <w:rFonts w:ascii="Corbel" w:hAnsi="Corbel" w:cs="Corbel"/>
          <w:b w:val="0"/>
          <w:smallCaps w:val="0"/>
          <w:sz w:val="22"/>
        </w:rPr>
        <w:t>Np</w:t>
      </w:r>
      <w:r w:rsidRPr="00AF5C61">
        <w:rPr>
          <w:rFonts w:ascii="Corbel" w:hAnsi="Corbel" w:cs="Corbel"/>
          <w:sz w:val="22"/>
        </w:rPr>
        <w:t xml:space="preserve">.: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AF5C61">
        <w:rPr>
          <w:rFonts w:ascii="Corbel" w:hAnsi="Corbel" w:cs="Corbel"/>
          <w:b w:val="0"/>
          <w:i/>
          <w:sz w:val="22"/>
        </w:rPr>
        <w:t xml:space="preserve"> </w:t>
      </w:r>
      <w:r w:rsidRPr="00AF5C61">
        <w:rPr>
          <w:rFonts w:ascii="Corbel" w:hAnsi="Corbel" w:cs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AF5C61">
        <w:rPr>
          <w:rFonts w:ascii="Corbel" w:hAnsi="Corbel" w:cs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AF5C61">
        <w:rPr>
          <w:rFonts w:ascii="Corbel" w:hAnsi="Corbel" w:cs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2558B2" w:rsidRPr="00AF5C61" w:rsidRDefault="002558B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b w:val="0"/>
          <w:smallCaps w:val="0"/>
          <w:sz w:val="22"/>
        </w:rPr>
        <w:t>Wykład: wykład prezentujący normatywne treści doktryn wraz z analizą i interpretacją tekstów źródłowych (z wykorzystaniem prezentacji multimedialnej)</w:t>
      </w:r>
    </w:p>
    <w:p w:rsidR="00291062" w:rsidRDefault="0029106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2558B2" w:rsidRPr="00AF5C61" w:rsidRDefault="00DD53C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2558B2" w:rsidRPr="00AF5C61" w:rsidRDefault="002558B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4.1 Sposoby weryfikacji efektów uczenia się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38"/>
      </w:tblGrid>
      <w:tr w:rsidR="002558B2" w:rsidRPr="00AF5C6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2558B2" w:rsidRPr="00AF5C6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zaliczenie pisemne, obserwacja w trakcie zajęć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291062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br w:type="column"/>
      </w:r>
      <w:r w:rsidR="00DD53C5" w:rsidRPr="00AF5C61">
        <w:rPr>
          <w:rFonts w:ascii="Corbel" w:hAnsi="Corbel" w:cs="Corbel"/>
          <w:smallCaps w:val="0"/>
          <w:sz w:val="22"/>
        </w:rPr>
        <w:lastRenderedPageBreak/>
        <w:t xml:space="preserve">4.2 Warunki zaliczenia przedmiotu (kryteria oceniania) </w:t>
      </w:r>
    </w:p>
    <w:p w:rsidR="002558B2" w:rsidRPr="00AF5C61" w:rsidRDefault="002558B2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Zaliczenie pisemne, z wykorzystaniem testu jednokrotnego wyboru. W części testowej student wybiera prawidłową odpowiedź z co najmniej czterech zaproponowanych. Arkusz egzaminacyjny zawiera także pytanie/a otwarte.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z doktrynami polityczno-prawnymi. 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Dopuszczalne jest dokonanie przez studenta korekty udzielonej odpowiedzi z zastrzeżeniem iż musi to zostać uczynione w sposób nie budzący wątpliwości.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wynosi od 10 do 20. Stosuje się podział na grupy. Czas trwania egzaminu zależny jest od liczby pytań. Student ma 1 minutę na udzielenie odpowiedzi na jedno pytanie testowe a na udzielenie odpowiedzi na pytanie otwarte student ma od 1 do 10 minut (w zależności od poziomu trudności pytania).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Minimalny próg zaliczenia wynosi 60 % maksymalnej liczby punktów.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Termin zaliczenia zostaje ustalony w uzgodnieniu ze studentami z uwzględnieniem kalendarza roku akademickiego oraz harmonogramu sesji egzaminacyjnej.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Dopuszczalne jest przystąpienie do zaliczenia przed sesją egzaminacyjną, w tzw. terminie zerowym.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W szczególnie uzasadnionych przypadkach dopuszczalne jest przystąpienie do zaliczenia w formie ustnej.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eastAsia="Cambria" w:hAnsi="Corbel" w:cs="Corbel"/>
              </w:rPr>
              <w:t>Dopuszcza się ogłoszenie wyników zaliczenia, poprzez umieszczenie stosownej informacji na stronie internetowej (z zachowaniem zasad anonimowości).</w:t>
            </w:r>
          </w:p>
          <w:p w:rsidR="002558B2" w:rsidRPr="00AF5C61" w:rsidRDefault="002558B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</w:tbl>
    <w:p w:rsidR="0078770F" w:rsidRPr="00AF5C61" w:rsidRDefault="0078770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DD53C5" w:rsidP="0078770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sz w:val="22"/>
        </w:rPr>
        <w:t xml:space="preserve">5. CAŁKOWITY NAKŁAD PRACY STUDENTA POTRZEBNY DO OSIĄGNIĘCIA ZAŁOŻONYCH EFEKTÓW W GODZINACH ORAZ PUNKTACH ECTS 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901"/>
        <w:gridCol w:w="4638"/>
      </w:tblGrid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AF5C61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Wykład – 18 godzin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Inne z udziałem nauczyciela akademickiego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Udział w konsultacjach – 7 godz.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Udział w zaliczeniu – 1 godz. 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Godziny niekontaktowe – praca własna studenta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 xml:space="preserve">Przygotowanie do zaliczenia – 35 godz. 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Lektura tekstów źródłowych – 16 godz. 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SUMA GODZIN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77 godz. 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3</w:t>
            </w:r>
          </w:p>
        </w:tc>
      </w:tr>
    </w:tbl>
    <w:p w:rsidR="002558B2" w:rsidRPr="00AF5C61" w:rsidRDefault="00DD53C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6. PRAKTYKI ZAWODOWE W RAMACH PRZEDMIOTU</w:t>
      </w:r>
    </w:p>
    <w:p w:rsidR="002558B2" w:rsidRPr="00AF5C61" w:rsidRDefault="002558B2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2558B2" w:rsidRPr="00AF5C61" w:rsidTr="0078770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2558B2" w:rsidRPr="00AF5C61" w:rsidTr="0078770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2558B2" w:rsidRPr="00AF5C61" w:rsidRDefault="002558B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 xml:space="preserve">7. LITERATURA 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33"/>
      </w:tblGrid>
      <w:tr w:rsidR="002558B2" w:rsidRPr="00AF5C61" w:rsidTr="0078770F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78770F" w:rsidRPr="00AF5C61" w:rsidRDefault="0078770F">
            <w:pPr>
              <w:pStyle w:val="Punktygwne"/>
              <w:spacing w:before="0" w:after="0"/>
              <w:rPr>
                <w:rFonts w:ascii="Corbel" w:eastAsia="Cambria" w:hAnsi="Corbel" w:cs="Corbel"/>
                <w:sz w:val="22"/>
              </w:rPr>
            </w:pPr>
          </w:p>
          <w:p w:rsidR="002558B2" w:rsidRPr="00AF5C61" w:rsidRDefault="00DD53C5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 w:cs="Corbel"/>
                <w:color w:val="000000"/>
              </w:rPr>
            </w:pPr>
            <w:r w:rsidRPr="00AF5C61">
              <w:rPr>
                <w:rFonts w:ascii="Corbel" w:eastAsia="Cambria" w:hAnsi="Corbel" w:cs="Corbel"/>
              </w:rPr>
              <w:t>L.</w:t>
            </w:r>
            <w:r w:rsidR="0078770F" w:rsidRPr="00AF5C61">
              <w:rPr>
                <w:rFonts w:ascii="Corbel" w:eastAsia="Cambria" w:hAnsi="Corbel" w:cs="Corbel"/>
              </w:rPr>
              <w:t xml:space="preserve"> </w:t>
            </w:r>
            <w:r w:rsidRPr="00AF5C61">
              <w:rPr>
                <w:rFonts w:ascii="Corbel" w:eastAsia="Cambria" w:hAnsi="Corbel" w:cs="Corbel"/>
              </w:rPr>
              <w:t xml:space="preserve">Dubel: </w:t>
            </w:r>
            <w:r w:rsidRPr="00AF5C61">
              <w:rPr>
                <w:rFonts w:ascii="Corbel" w:eastAsia="Cambria" w:hAnsi="Corbel" w:cs="Corbel"/>
                <w:i/>
              </w:rPr>
              <w:t>Historia doktryn politycznych i prawnych do schyłku XX wieku</w:t>
            </w:r>
            <w:r w:rsidRPr="00AF5C61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AF5C61">
              <w:rPr>
                <w:rFonts w:ascii="Corbel" w:eastAsia="Cambria" w:hAnsi="Corbel" w:cs="Corbel"/>
              </w:rPr>
              <w:t>Lexis</w:t>
            </w:r>
            <w:proofErr w:type="spellEnd"/>
            <w:r w:rsidR="0078770F" w:rsidRPr="00AF5C61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</w:rPr>
              <w:t>Nexis</w:t>
            </w:r>
            <w:proofErr w:type="spellEnd"/>
            <w:r w:rsidRPr="00AF5C61">
              <w:rPr>
                <w:rFonts w:ascii="Corbel" w:eastAsia="Cambria" w:hAnsi="Corbel" w:cs="Corbel"/>
              </w:rPr>
              <w:t>", Warszawa 2012.</w:t>
            </w:r>
          </w:p>
          <w:p w:rsidR="002558B2" w:rsidRPr="00AF5C61" w:rsidRDefault="00DD53C5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</w:rPr>
            </w:pPr>
            <w:r w:rsidRPr="00AF5C61">
              <w:rPr>
                <w:rFonts w:ascii="Corbel" w:eastAsia="Cambria" w:hAnsi="Corbel" w:cs="Corbel"/>
                <w:color w:val="000000"/>
              </w:rPr>
              <w:lastRenderedPageBreak/>
              <w:t>L.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color w:val="000000"/>
              </w:rPr>
              <w:t>Dubel, J.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  <w:color w:val="000000"/>
              </w:rPr>
              <w:t>Kostrubiec</w:t>
            </w:r>
            <w:proofErr w:type="spellEnd"/>
            <w:r w:rsidRPr="00AF5C61">
              <w:rPr>
                <w:rFonts w:ascii="Corbel" w:eastAsia="Cambria" w:hAnsi="Corbel" w:cs="Corbel"/>
                <w:color w:val="000000"/>
              </w:rPr>
              <w:t>, G.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  <w:color w:val="000000"/>
              </w:rPr>
              <w:t>Ławnikowicz</w:t>
            </w:r>
            <w:proofErr w:type="spellEnd"/>
            <w:r w:rsidRPr="00AF5C61">
              <w:rPr>
                <w:rFonts w:ascii="Corbel" w:eastAsia="Cambria" w:hAnsi="Corbel" w:cs="Corbel"/>
                <w:color w:val="000000"/>
              </w:rPr>
              <w:t>, M.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color w:val="000000"/>
              </w:rPr>
              <w:t>Łuszczyńska, W.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color w:val="000000"/>
              </w:rPr>
              <w:t xml:space="preserve">Więcław: </w:t>
            </w:r>
            <w:r w:rsidRPr="00AF5C61">
              <w:rPr>
                <w:rFonts w:ascii="Corbel" w:eastAsia="Cambria" w:hAnsi="Corbel" w:cs="Corbel"/>
                <w:i/>
                <w:color w:val="000000"/>
              </w:rPr>
              <w:t>Historia doktryn politycznych i prawnych do początku XX wieku, Materiały źródłowe</w:t>
            </w:r>
            <w:r w:rsidRPr="00AF5C61">
              <w:rPr>
                <w:rFonts w:ascii="Corbel" w:eastAsia="Cambria" w:hAnsi="Corbel" w:cs="Corbel"/>
                <w:color w:val="000000"/>
              </w:rPr>
              <w:t xml:space="preserve">, Wydawnictwo Uniwersytetu Marii </w:t>
            </w:r>
            <w:proofErr w:type="spellStart"/>
            <w:r w:rsidRPr="00AF5C61">
              <w:rPr>
                <w:rFonts w:ascii="Corbel" w:eastAsia="Cambria" w:hAnsi="Corbel" w:cs="Corbel"/>
                <w:color w:val="000000"/>
              </w:rPr>
              <w:t>Currie</w:t>
            </w:r>
            <w:proofErr w:type="spellEnd"/>
            <w:r w:rsidRPr="00AF5C61">
              <w:rPr>
                <w:rFonts w:ascii="Corbel" w:eastAsia="Cambria" w:hAnsi="Corbel" w:cs="Corbel"/>
                <w:color w:val="000000"/>
              </w:rPr>
              <w:t>-Skłodowskiej, Lublin 2003.</w:t>
            </w:r>
          </w:p>
        </w:tc>
      </w:tr>
      <w:tr w:rsidR="002558B2" w:rsidRPr="00AF5C61" w:rsidTr="0078770F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78770F" w:rsidRPr="00AF5C61" w:rsidRDefault="0078770F">
            <w:pPr>
              <w:pStyle w:val="Punktygwne"/>
              <w:spacing w:before="0" w:after="0"/>
              <w:rPr>
                <w:rFonts w:ascii="Corbel" w:eastAsia="Cambria" w:hAnsi="Corbel" w:cs="Corbel"/>
                <w:sz w:val="22"/>
              </w:rPr>
            </w:pPr>
          </w:p>
          <w:p w:rsidR="002558B2" w:rsidRPr="00AF5C61" w:rsidRDefault="00DD53C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 xml:space="preserve">Andrzej Sylwestrzak: </w:t>
            </w:r>
            <w:r w:rsidRPr="00AF5C61">
              <w:rPr>
                <w:rFonts w:ascii="Corbel" w:eastAsia="Cambria" w:hAnsi="Corbel" w:cs="Corbel"/>
                <w:i/>
              </w:rPr>
              <w:t>Historia doktryn politycznych i prawnych</w:t>
            </w:r>
            <w:r w:rsidRPr="00AF5C61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AF5C61">
              <w:rPr>
                <w:rFonts w:ascii="Corbel" w:eastAsia="Cambria" w:hAnsi="Corbel" w:cs="Corbel"/>
              </w:rPr>
              <w:t>Lexis</w:t>
            </w:r>
            <w:proofErr w:type="spellEnd"/>
            <w:r w:rsidR="0078770F" w:rsidRPr="00AF5C61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</w:rPr>
              <w:t>Nexis</w:t>
            </w:r>
            <w:proofErr w:type="spellEnd"/>
            <w:r w:rsidRPr="00AF5C61">
              <w:rPr>
                <w:rFonts w:ascii="Corbel" w:eastAsia="Cambria" w:hAnsi="Corbel" w:cs="Corbel"/>
              </w:rPr>
              <w:t>", Warszawa 2013.</w:t>
            </w:r>
          </w:p>
          <w:p w:rsidR="002558B2" w:rsidRPr="00AF5C61" w:rsidRDefault="00DD53C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 w:cs="Corbel"/>
                <w:i/>
                <w:color w:val="000000"/>
              </w:rPr>
            </w:pPr>
            <w:r w:rsidRPr="00AF5C61">
              <w:rPr>
                <w:rFonts w:ascii="Corbel" w:eastAsia="Cambria" w:hAnsi="Corbel" w:cs="Corbel"/>
              </w:rPr>
              <w:t xml:space="preserve">Henryk Olszewski, Maria </w:t>
            </w:r>
            <w:proofErr w:type="spellStart"/>
            <w:r w:rsidRPr="00AF5C61">
              <w:rPr>
                <w:rFonts w:ascii="Corbel" w:eastAsia="Cambria" w:hAnsi="Corbel" w:cs="Corbel"/>
              </w:rPr>
              <w:t>Zmierczak</w:t>
            </w:r>
            <w:proofErr w:type="spellEnd"/>
            <w:r w:rsidRPr="00AF5C61">
              <w:rPr>
                <w:rFonts w:ascii="Corbel" w:eastAsia="Cambria" w:hAnsi="Corbel" w:cs="Corbel"/>
              </w:rPr>
              <w:t xml:space="preserve">: </w:t>
            </w:r>
            <w:r w:rsidRPr="00AF5C61">
              <w:rPr>
                <w:rFonts w:ascii="Corbel" w:eastAsia="Cambria" w:hAnsi="Corbel" w:cs="Corbel"/>
                <w:i/>
              </w:rPr>
              <w:t xml:space="preserve">Historia doktryn politycznych i prawnych, Wydawnictwo „Ars Boni et </w:t>
            </w:r>
            <w:proofErr w:type="spellStart"/>
            <w:r w:rsidRPr="00AF5C61">
              <w:rPr>
                <w:rFonts w:ascii="Corbel" w:eastAsia="Cambria" w:hAnsi="Corbel" w:cs="Corbel"/>
                <w:i/>
              </w:rPr>
              <w:t>Aequi</w:t>
            </w:r>
            <w:proofErr w:type="spellEnd"/>
            <w:r w:rsidRPr="00AF5C61">
              <w:rPr>
                <w:rFonts w:ascii="Corbel" w:eastAsia="Cambria" w:hAnsi="Corbel" w:cs="Corbel"/>
                <w:i/>
              </w:rPr>
              <w:t>"</w:t>
            </w:r>
            <w:r w:rsidRPr="00AF5C61">
              <w:rPr>
                <w:rFonts w:ascii="Corbel" w:eastAsia="Cambria" w:hAnsi="Corbel" w:cs="Corbel"/>
              </w:rPr>
              <w:t>, Poznań 2001.</w:t>
            </w:r>
          </w:p>
          <w:p w:rsidR="002558B2" w:rsidRPr="00AF5C61" w:rsidRDefault="00DD53C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</w:rPr>
            </w:pPr>
            <w:r w:rsidRPr="00AF5C61">
              <w:rPr>
                <w:rFonts w:ascii="Corbel" w:eastAsia="Cambria" w:hAnsi="Corbel" w:cs="Corbel"/>
                <w:i/>
                <w:color w:val="000000"/>
              </w:rPr>
              <w:t>M.</w:t>
            </w:r>
            <w:r w:rsidR="0078770F" w:rsidRPr="00AF5C61">
              <w:rPr>
                <w:rFonts w:ascii="Corbel" w:eastAsia="Cambria" w:hAnsi="Corbel" w:cs="Corbel"/>
                <w:i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i/>
                <w:color w:val="000000"/>
              </w:rPr>
              <w:t>Jaskólski (red.): Słownik historii doktryn politycznych, T. 1-5, Wydawnictwo Sejmowe, Warszawa 2007.</w:t>
            </w:r>
          </w:p>
        </w:tc>
      </w:tr>
    </w:tbl>
    <w:p w:rsidR="002558B2" w:rsidRPr="00AF5C61" w:rsidRDefault="002558B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78770F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b w:val="0"/>
          <w:smallCaps w:val="0"/>
          <w:sz w:val="22"/>
        </w:rPr>
        <w:t xml:space="preserve">Akceptacja Kierownika Jednostki lub osoby upoważnionej </w:t>
      </w:r>
      <w:bookmarkStart w:id="1" w:name="_GoBack"/>
      <w:bookmarkEnd w:id="1"/>
    </w:p>
    <w:sectPr w:rsidR="002558B2" w:rsidRPr="00AF5C61" w:rsidSect="00291062">
      <w:pgSz w:w="11906" w:h="16838"/>
      <w:pgMar w:top="568" w:right="1134" w:bottom="709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301" w:rsidRDefault="000E1301">
      <w:pPr>
        <w:spacing w:after="0" w:line="240" w:lineRule="auto"/>
      </w:pPr>
      <w:r>
        <w:separator/>
      </w:r>
    </w:p>
  </w:endnote>
  <w:endnote w:type="continuationSeparator" w:id="0">
    <w:p w:rsidR="000E1301" w:rsidRDefault="000E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301" w:rsidRDefault="000E1301">
      <w:pPr>
        <w:spacing w:after="0" w:line="240" w:lineRule="auto"/>
      </w:pPr>
      <w:r>
        <w:separator/>
      </w:r>
    </w:p>
  </w:footnote>
  <w:footnote w:type="continuationSeparator" w:id="0">
    <w:p w:rsidR="000E1301" w:rsidRDefault="000E1301">
      <w:pPr>
        <w:spacing w:after="0" w:line="240" w:lineRule="auto"/>
      </w:pPr>
      <w:r>
        <w:continuationSeparator/>
      </w:r>
    </w:p>
  </w:footnote>
  <w:footnote w:id="1">
    <w:p w:rsidR="002558B2" w:rsidRPr="00291062" w:rsidRDefault="00DD53C5" w:rsidP="0078770F">
      <w:pPr>
        <w:rPr>
          <w:sz w:val="18"/>
        </w:rPr>
      </w:pPr>
      <w:r w:rsidRPr="0078770F">
        <w:rPr>
          <w:rStyle w:val="Znakiprzypiswdolnych"/>
          <w:rFonts w:ascii="Times New Roman" w:hAnsi="Times New Roman"/>
          <w:vertAlign w:val="superscript"/>
        </w:rPr>
        <w:footnoteRef/>
      </w:r>
      <w:r w:rsidR="0078770F">
        <w:t xml:space="preserve"> </w:t>
      </w:r>
      <w:r w:rsidRPr="00291062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aps w:val="0"/>
        <w:smallCaps w:val="0"/>
      </w:rPr>
    </w:lvl>
  </w:abstractNum>
  <w:abstractNum w:abstractNumId="2" w15:restartNumberingAfterBreak="0">
    <w:nsid w:val="00000003"/>
    <w:multiLevelType w:val="singleLevel"/>
    <w:tmpl w:val="A9E4403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Times New Roman" w:hint="default"/>
        <w:caps w:val="0"/>
        <w:smallCaps w:val="0"/>
      </w:rPr>
    </w:lvl>
  </w:abstractNum>
  <w:abstractNum w:abstractNumId="3" w15:restartNumberingAfterBreak="0">
    <w:nsid w:val="00000004"/>
    <w:multiLevelType w:val="singleLevel"/>
    <w:tmpl w:val="B09E367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Times New Roman" w:hint="default"/>
        <w:b w:val="0"/>
        <w:caps w:val="0"/>
        <w:smallCaps w:val="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70F"/>
    <w:rsid w:val="000E1301"/>
    <w:rsid w:val="002558B2"/>
    <w:rsid w:val="00291062"/>
    <w:rsid w:val="0078770F"/>
    <w:rsid w:val="00AF5C61"/>
    <w:rsid w:val="00CE5CF6"/>
    <w:rsid w:val="00DD53C5"/>
    <w:rsid w:val="00DE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caps w:val="0"/>
      <w:smallCaps w:val="0"/>
    </w:rPr>
  </w:style>
  <w:style w:type="character" w:customStyle="1" w:styleId="WW8Num3z0">
    <w:name w:val="WW8Num3z0"/>
    <w:rPr>
      <w:rFonts w:ascii="Times New Roman" w:hAnsi="Times New Roman" w:cs="Times New Roman" w:hint="default"/>
      <w:caps w:val="0"/>
      <w:smallCaps w:val="0"/>
    </w:rPr>
  </w:style>
  <w:style w:type="character" w:customStyle="1" w:styleId="WW8Num4z0">
    <w:name w:val="WW8Num4z0"/>
    <w:rPr>
      <w:rFonts w:cs="Times New Roman"/>
      <w:b w:val="0"/>
      <w:caps w:val="0"/>
      <w:smallCaps w:val="0"/>
    </w:rPr>
  </w:style>
  <w:style w:type="character" w:customStyle="1" w:styleId="WW8Num5z0">
    <w:name w:val="WW8Num5z0"/>
    <w:rPr>
      <w:rFonts w:ascii="Times New Roman" w:hAnsi="Times New Roman" w:cs="Times New Roman" w:hint="default"/>
      <w:caps w:val="0"/>
      <w:smallCaps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WW8Num7z0">
    <w:name w:val="WW8Num7z0"/>
    <w:rPr>
      <w:rFonts w:cs="Times New Roman"/>
      <w:b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1364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cp:lastPrinted>2019-02-06T11:12:00Z</cp:lastPrinted>
  <dcterms:created xsi:type="dcterms:W3CDTF">2021-04-09T10:20:00Z</dcterms:created>
  <dcterms:modified xsi:type="dcterms:W3CDTF">2021-04-26T08:42:00Z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